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12FAF" w14:textId="77777777" w:rsidR="00180358" w:rsidRPr="003243D0" w:rsidRDefault="00180358" w:rsidP="00180358">
      <w:pPr>
        <w:jc w:val="right"/>
      </w:pPr>
      <w:r w:rsidRPr="003243D0">
        <w:t>Załącznik nr 2</w:t>
      </w:r>
    </w:p>
    <w:p w14:paraId="59EEEFDD" w14:textId="77777777" w:rsidR="00180358" w:rsidRPr="003243D0" w:rsidRDefault="00180358" w:rsidP="00180358"/>
    <w:p w14:paraId="3E74E055" w14:textId="1BEFF915" w:rsidR="00180358" w:rsidRPr="003243D0" w:rsidRDefault="00180358" w:rsidP="00180358">
      <w:r w:rsidRPr="003243D0">
        <w:t>…………………………………</w:t>
      </w:r>
      <w:r w:rsidR="003243D0">
        <w:tab/>
      </w:r>
      <w:r w:rsidR="003243D0">
        <w:tab/>
      </w:r>
      <w:r w:rsidR="003243D0">
        <w:tab/>
      </w:r>
      <w:r w:rsidR="003243D0">
        <w:tab/>
      </w:r>
      <w:r w:rsidRPr="003243D0">
        <w:t>……………………………………</w:t>
      </w:r>
    </w:p>
    <w:p w14:paraId="24CEE32A" w14:textId="397E605F" w:rsidR="00180358" w:rsidRPr="003243D0" w:rsidRDefault="00180358" w:rsidP="00180358"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="003243D0">
        <w:tab/>
      </w:r>
      <w:r w:rsidRPr="003243D0">
        <w:tab/>
        <w:t>(miejscowość i data)</w:t>
      </w:r>
    </w:p>
    <w:p w14:paraId="22FBC141" w14:textId="77777777" w:rsidR="003243D0" w:rsidRDefault="003243D0" w:rsidP="00180358">
      <w:pPr>
        <w:jc w:val="center"/>
        <w:rPr>
          <w:b/>
        </w:rPr>
      </w:pPr>
    </w:p>
    <w:p w14:paraId="20605DC4" w14:textId="77777777" w:rsidR="003243D0" w:rsidRDefault="003243D0" w:rsidP="00180358">
      <w:pPr>
        <w:jc w:val="center"/>
        <w:rPr>
          <w:b/>
        </w:rPr>
      </w:pPr>
    </w:p>
    <w:p w14:paraId="2FED8445" w14:textId="2F31B102" w:rsidR="00180358" w:rsidRPr="003243D0" w:rsidRDefault="00180358" w:rsidP="00180358">
      <w:pPr>
        <w:jc w:val="center"/>
      </w:pPr>
      <w:r w:rsidRPr="003243D0">
        <w:rPr>
          <w:b/>
        </w:rPr>
        <w:t xml:space="preserve">FORMULARZ OFERTY </w:t>
      </w:r>
    </w:p>
    <w:p w14:paraId="45F825E1" w14:textId="77777777" w:rsidR="00180358" w:rsidRPr="003243D0" w:rsidRDefault="00180358" w:rsidP="00180358">
      <w:pPr>
        <w:jc w:val="center"/>
        <w:rPr>
          <w:b/>
        </w:rPr>
      </w:pPr>
    </w:p>
    <w:p w14:paraId="5BD20845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Nazwa i adres oferenta</w:t>
      </w:r>
    </w:p>
    <w:p w14:paraId="23942F9C" w14:textId="77777777" w:rsidR="00180358" w:rsidRPr="003243D0" w:rsidRDefault="00180358" w:rsidP="00180358">
      <w:pPr>
        <w:ind w:left="360"/>
        <w:jc w:val="both"/>
        <w:rPr>
          <w:b/>
        </w:rPr>
      </w:pPr>
    </w:p>
    <w:p w14:paraId="06F346C5" w14:textId="77777777" w:rsidR="00180358" w:rsidRPr="003243D0" w:rsidRDefault="00180358" w:rsidP="00180358">
      <w:pPr>
        <w:ind w:left="360"/>
        <w:jc w:val="both"/>
      </w:pPr>
      <w:r w:rsidRPr="003243D0">
        <w:t>Nazwa ………………………………………………</w:t>
      </w:r>
    </w:p>
    <w:p w14:paraId="3DEEB7E7" w14:textId="77777777" w:rsidR="00180358" w:rsidRPr="003243D0" w:rsidRDefault="00180358" w:rsidP="00180358">
      <w:pPr>
        <w:ind w:left="360"/>
        <w:jc w:val="both"/>
      </w:pPr>
      <w:r w:rsidRPr="003243D0">
        <w:t>Adres ……………………………………………….</w:t>
      </w:r>
    </w:p>
    <w:p w14:paraId="0A11E593" w14:textId="77777777" w:rsidR="00180358" w:rsidRPr="003243D0" w:rsidRDefault="00180358" w:rsidP="00180358">
      <w:pPr>
        <w:ind w:left="360"/>
        <w:jc w:val="both"/>
      </w:pPr>
      <w:r w:rsidRPr="003243D0">
        <w:t>NIP …………………………………………………</w:t>
      </w:r>
    </w:p>
    <w:p w14:paraId="6BA0E4E8" w14:textId="77777777" w:rsidR="00180358" w:rsidRPr="003243D0" w:rsidRDefault="00180358" w:rsidP="00180358">
      <w:pPr>
        <w:ind w:left="360"/>
        <w:jc w:val="both"/>
      </w:pPr>
      <w:r w:rsidRPr="003243D0">
        <w:t>REGON ……………………………………………</w:t>
      </w:r>
    </w:p>
    <w:p w14:paraId="167A9471" w14:textId="77777777" w:rsidR="00180358" w:rsidRPr="003243D0" w:rsidRDefault="00180358" w:rsidP="00180358">
      <w:pPr>
        <w:ind w:left="360"/>
        <w:jc w:val="both"/>
      </w:pPr>
      <w:r w:rsidRPr="003243D0">
        <w:t>e-mail: ……………………………………………</w:t>
      </w:r>
    </w:p>
    <w:p w14:paraId="779D65C6" w14:textId="77777777" w:rsidR="00180358" w:rsidRPr="003243D0" w:rsidRDefault="00180358" w:rsidP="00180358">
      <w:pPr>
        <w:ind w:left="360"/>
        <w:jc w:val="both"/>
      </w:pPr>
    </w:p>
    <w:p w14:paraId="76F95832" w14:textId="77777777" w:rsidR="002A0BCF" w:rsidRDefault="00180358" w:rsidP="002A0BCF">
      <w:pPr>
        <w:jc w:val="both"/>
        <w:rPr>
          <w:b/>
        </w:rPr>
      </w:pPr>
      <w:r w:rsidRPr="002A0BCF">
        <w:rPr>
          <w:b/>
        </w:rPr>
        <w:t>Oferuję wykonanie przedmiotu zamówienia, polegającego na dostawie</w:t>
      </w:r>
      <w:bookmarkStart w:id="0" w:name="OLE_LINK1"/>
      <w:bookmarkStart w:id="1" w:name="OLE_LINK2"/>
      <w:r w:rsidRPr="002A0BCF">
        <w:rPr>
          <w:b/>
        </w:rPr>
        <w:t xml:space="preserve"> pn.:</w:t>
      </w:r>
      <w:bookmarkEnd w:id="0"/>
      <w:bookmarkEnd w:id="1"/>
      <w:r w:rsidRPr="002A0BCF">
        <w:rPr>
          <w:b/>
        </w:rPr>
        <w:t xml:space="preserve"> </w:t>
      </w:r>
    </w:p>
    <w:p w14:paraId="6C3ED877" w14:textId="77777777" w:rsidR="00BF357A" w:rsidRPr="00CE48F8" w:rsidRDefault="00BF357A" w:rsidP="00BF357A">
      <w:pPr>
        <w:jc w:val="both"/>
        <w:rPr>
          <w:b/>
          <w:bCs/>
        </w:rPr>
      </w:pPr>
      <w:r w:rsidRPr="00CE48F8">
        <w:rPr>
          <w:b/>
          <w:bCs/>
        </w:rPr>
        <w:t>„Dostawa usług:</w:t>
      </w:r>
    </w:p>
    <w:p w14:paraId="42033FA5" w14:textId="77777777" w:rsidR="00BF357A" w:rsidRPr="00C81DA2" w:rsidRDefault="00BF357A" w:rsidP="00BF357A">
      <w:pPr>
        <w:pStyle w:val="Akapitzlist"/>
        <w:numPr>
          <w:ilvl w:val="0"/>
          <w:numId w:val="15"/>
        </w:numPr>
        <w:jc w:val="both"/>
        <w:rPr>
          <w:b/>
          <w:bCs/>
        </w:rPr>
      </w:pPr>
      <w:r w:rsidRPr="00C81DA2">
        <w:rPr>
          <w:b/>
          <w:bCs/>
        </w:rPr>
        <w:t xml:space="preserve">Szkolenie  pracowników z </w:t>
      </w:r>
      <w:proofErr w:type="spellStart"/>
      <w:r w:rsidRPr="00C81DA2">
        <w:rPr>
          <w:b/>
          <w:bCs/>
        </w:rPr>
        <w:t>cyberbezpieczeństwa</w:t>
      </w:r>
      <w:proofErr w:type="spellEnd"/>
      <w:r w:rsidRPr="00C81DA2">
        <w:rPr>
          <w:b/>
          <w:bCs/>
        </w:rPr>
        <w:t xml:space="preserve"> - Szkolenia dla pracowników</w:t>
      </w:r>
    </w:p>
    <w:p w14:paraId="11AD84DF" w14:textId="77777777" w:rsidR="00BF357A" w:rsidRPr="00C81DA2" w:rsidRDefault="00BF357A" w:rsidP="00BF357A">
      <w:pPr>
        <w:pStyle w:val="Akapitzlist"/>
        <w:numPr>
          <w:ilvl w:val="0"/>
          <w:numId w:val="15"/>
        </w:numPr>
        <w:jc w:val="both"/>
        <w:rPr>
          <w:b/>
          <w:bCs/>
        </w:rPr>
      </w:pPr>
      <w:r w:rsidRPr="00C81DA2">
        <w:rPr>
          <w:b/>
          <w:bCs/>
        </w:rPr>
        <w:t xml:space="preserve">Szkolenie  pracowników z </w:t>
      </w:r>
      <w:proofErr w:type="spellStart"/>
      <w:r w:rsidRPr="00C81DA2">
        <w:rPr>
          <w:b/>
          <w:bCs/>
        </w:rPr>
        <w:t>cyberbezpieczeństwa</w:t>
      </w:r>
      <w:proofErr w:type="spellEnd"/>
      <w:r w:rsidRPr="00C81DA2">
        <w:rPr>
          <w:b/>
          <w:bCs/>
        </w:rPr>
        <w:t xml:space="preserve"> – Kadra zarządzająca</w:t>
      </w:r>
    </w:p>
    <w:p w14:paraId="4AA63B59" w14:textId="77777777" w:rsidR="00BF357A" w:rsidRPr="00CE48F8" w:rsidRDefault="00BF357A" w:rsidP="00BF357A">
      <w:pPr>
        <w:jc w:val="both"/>
        <w:rPr>
          <w:b/>
          <w:bCs/>
        </w:rPr>
      </w:pPr>
      <w:r w:rsidRPr="00CE48F8">
        <w:rPr>
          <w:b/>
          <w:bCs/>
        </w:rPr>
        <w:t>w ramach projektu pn. „</w:t>
      </w:r>
      <w:proofErr w:type="spellStart"/>
      <w:r w:rsidRPr="00CE48F8">
        <w:rPr>
          <w:b/>
          <w:bCs/>
        </w:rPr>
        <w:t>Cyberbezpieczny</w:t>
      </w:r>
      <w:proofErr w:type="spellEnd"/>
      <w:r w:rsidRPr="00CE48F8">
        <w:rPr>
          <w:b/>
          <w:b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CE48F8">
        <w:rPr>
          <w:b/>
          <w:bCs/>
        </w:rPr>
        <w:t>cyberbezpieczeństwa</w:t>
      </w:r>
      <w:proofErr w:type="spellEnd"/>
      <w:r w:rsidRPr="00CE48F8">
        <w:rPr>
          <w:b/>
          <w:bCs/>
        </w:rPr>
        <w:t>”.</w:t>
      </w:r>
    </w:p>
    <w:p w14:paraId="481494F7" w14:textId="5CC106C4" w:rsidR="00180358" w:rsidRPr="003243D0" w:rsidRDefault="00180358" w:rsidP="00BF357A">
      <w:pPr>
        <w:jc w:val="both"/>
      </w:pPr>
    </w:p>
    <w:p w14:paraId="4268D0D0" w14:textId="77777777" w:rsidR="00180358" w:rsidRPr="003243D0" w:rsidRDefault="00180358" w:rsidP="00180358">
      <w:pPr>
        <w:ind w:left="720"/>
        <w:jc w:val="both"/>
      </w:pPr>
    </w:p>
    <w:p w14:paraId="4A1F8A16" w14:textId="77777777" w:rsidR="00180358" w:rsidRPr="003243D0" w:rsidRDefault="00180358" w:rsidP="00BF357A">
      <w:pPr>
        <w:jc w:val="both"/>
      </w:pPr>
      <w:r w:rsidRPr="003243D0">
        <w:rPr>
          <w:b/>
        </w:rPr>
        <w:t>Za wykonanie przedmiotu zamówienia oferuję cenę:</w:t>
      </w:r>
    </w:p>
    <w:p w14:paraId="3701559E" w14:textId="77777777" w:rsidR="00180358" w:rsidRPr="003243D0" w:rsidRDefault="00180358" w:rsidP="00180358">
      <w:pPr>
        <w:jc w:val="both"/>
        <w:rPr>
          <w:b/>
        </w:rPr>
      </w:pPr>
    </w:p>
    <w:p w14:paraId="493E7041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Ogółem netto ………………………………….. zł</w:t>
      </w:r>
    </w:p>
    <w:p w14:paraId="7B654FFE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Podatek VAT ………………………………….. zł</w:t>
      </w:r>
    </w:p>
    <w:p w14:paraId="78BAB011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Ogółem wartość oferty brutto ……………….. zł</w:t>
      </w:r>
    </w:p>
    <w:p w14:paraId="2D01727D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Słownie złotych brutto ……………………………………………………………….</w:t>
      </w:r>
    </w:p>
    <w:p w14:paraId="2B91F80F" w14:textId="77777777" w:rsidR="00180358" w:rsidRPr="003243D0" w:rsidRDefault="00180358" w:rsidP="00180358">
      <w:pPr>
        <w:jc w:val="both"/>
        <w:rPr>
          <w:b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9"/>
        <w:gridCol w:w="4543"/>
        <w:gridCol w:w="3080"/>
      </w:tblGrid>
      <w:tr w:rsidR="00BF357A" w:rsidRPr="00A6301A" w14:paraId="7D6B8E83" w14:textId="77777777" w:rsidTr="00604345">
        <w:trPr>
          <w:trHeight w:val="757"/>
          <w:tblHeader/>
        </w:trPr>
        <w:tc>
          <w:tcPr>
            <w:tcW w:w="1439" w:type="dxa"/>
            <w:vAlign w:val="center"/>
          </w:tcPr>
          <w:p w14:paraId="320348F6" w14:textId="77777777" w:rsidR="00BF357A" w:rsidRDefault="00BF357A" w:rsidP="00A6301A">
            <w:pPr>
              <w:ind w:left="-254" w:right="-106"/>
              <w:jc w:val="center"/>
              <w:rPr>
                <w:bCs/>
                <w:i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Lp.</w:t>
            </w:r>
          </w:p>
          <w:p w14:paraId="745A77AB" w14:textId="77777777" w:rsidR="00BF357A" w:rsidRPr="00A6301A" w:rsidRDefault="00BF357A" w:rsidP="00A6301A">
            <w:pPr>
              <w:ind w:left="-254" w:right="-106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43" w:type="dxa"/>
            <w:vAlign w:val="center"/>
          </w:tcPr>
          <w:p w14:paraId="4DADC7B1" w14:textId="77777777" w:rsidR="00BF357A" w:rsidRPr="00A6301A" w:rsidRDefault="00BF357A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Wyszczególnienie</w:t>
            </w:r>
          </w:p>
        </w:tc>
        <w:tc>
          <w:tcPr>
            <w:tcW w:w="3080" w:type="dxa"/>
            <w:vAlign w:val="center"/>
          </w:tcPr>
          <w:p w14:paraId="07C352BB" w14:textId="77777777" w:rsidR="00BF357A" w:rsidRPr="00A6301A" w:rsidRDefault="00BF357A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Wartość brutto</w:t>
            </w:r>
          </w:p>
        </w:tc>
      </w:tr>
      <w:tr w:rsidR="00BF357A" w:rsidRPr="00BF357A" w14:paraId="22405B3E" w14:textId="77777777" w:rsidTr="00604345">
        <w:trPr>
          <w:trHeight w:val="757"/>
        </w:trPr>
        <w:tc>
          <w:tcPr>
            <w:tcW w:w="1439" w:type="dxa"/>
            <w:vAlign w:val="center"/>
          </w:tcPr>
          <w:p w14:paraId="22473998" w14:textId="77777777" w:rsidR="00BF357A" w:rsidRPr="00BF357A" w:rsidRDefault="00BF357A" w:rsidP="00464915">
            <w:pPr>
              <w:jc w:val="center"/>
              <w:rPr>
                <w:bCs/>
                <w:sz w:val="20"/>
                <w:szCs w:val="20"/>
              </w:rPr>
            </w:pPr>
            <w:r w:rsidRPr="00BF357A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543" w:type="dxa"/>
            <w:vAlign w:val="center"/>
          </w:tcPr>
          <w:p w14:paraId="21793564" w14:textId="77486FD2" w:rsidR="00BF357A" w:rsidRPr="00BF357A" w:rsidRDefault="00BF357A" w:rsidP="00BF357A">
            <w:pPr>
              <w:jc w:val="center"/>
              <w:rPr>
                <w:bCs/>
                <w:sz w:val="20"/>
                <w:szCs w:val="20"/>
              </w:rPr>
            </w:pPr>
            <w:r w:rsidRPr="00BF357A">
              <w:rPr>
                <w:bCs/>
              </w:rPr>
              <w:t xml:space="preserve">Szkolenie  pracowników z </w:t>
            </w:r>
            <w:proofErr w:type="spellStart"/>
            <w:r w:rsidRPr="00BF357A">
              <w:rPr>
                <w:bCs/>
              </w:rPr>
              <w:t>cyberbezpieczeństwa</w:t>
            </w:r>
            <w:proofErr w:type="spellEnd"/>
            <w:r w:rsidRPr="00BF357A">
              <w:rPr>
                <w:bCs/>
              </w:rPr>
              <w:t xml:space="preserve"> - Szkolenia dla pracowników</w:t>
            </w:r>
          </w:p>
        </w:tc>
        <w:tc>
          <w:tcPr>
            <w:tcW w:w="3080" w:type="dxa"/>
            <w:vAlign w:val="center"/>
          </w:tcPr>
          <w:p w14:paraId="74EBB1AE" w14:textId="77777777" w:rsidR="00BF357A" w:rsidRPr="00BF357A" w:rsidRDefault="00BF357A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BF357A" w:rsidRPr="00BF357A" w14:paraId="746110F0" w14:textId="77777777" w:rsidTr="00604345">
        <w:trPr>
          <w:trHeight w:val="748"/>
        </w:trPr>
        <w:tc>
          <w:tcPr>
            <w:tcW w:w="1439" w:type="dxa"/>
            <w:vAlign w:val="center"/>
          </w:tcPr>
          <w:p w14:paraId="19F90BE1" w14:textId="77777777" w:rsidR="00BF357A" w:rsidRPr="00BF357A" w:rsidRDefault="00BF357A" w:rsidP="00464915">
            <w:pPr>
              <w:jc w:val="center"/>
              <w:rPr>
                <w:bCs/>
                <w:sz w:val="20"/>
                <w:szCs w:val="20"/>
              </w:rPr>
            </w:pPr>
            <w:r w:rsidRPr="00BF357A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543" w:type="dxa"/>
            <w:vAlign w:val="center"/>
          </w:tcPr>
          <w:p w14:paraId="76E1AAC0" w14:textId="77777777" w:rsidR="00BF357A" w:rsidRPr="00BF357A" w:rsidRDefault="00BF357A" w:rsidP="00BF357A">
            <w:pPr>
              <w:jc w:val="center"/>
              <w:rPr>
                <w:bCs/>
              </w:rPr>
            </w:pPr>
            <w:r w:rsidRPr="00BF357A">
              <w:rPr>
                <w:bCs/>
              </w:rPr>
              <w:t xml:space="preserve">Szkolenie  pracowników z </w:t>
            </w:r>
            <w:proofErr w:type="spellStart"/>
            <w:r w:rsidRPr="00BF357A">
              <w:rPr>
                <w:bCs/>
              </w:rPr>
              <w:t>cyberbezpieczeństwa</w:t>
            </w:r>
            <w:proofErr w:type="spellEnd"/>
            <w:r w:rsidRPr="00BF357A">
              <w:rPr>
                <w:bCs/>
              </w:rPr>
              <w:t xml:space="preserve"> – Kadra zarządzająca</w:t>
            </w:r>
          </w:p>
          <w:p w14:paraId="02496C9E" w14:textId="2941E402" w:rsidR="00BF357A" w:rsidRPr="00BF357A" w:rsidRDefault="00BF357A" w:rsidP="00BF35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80" w:type="dxa"/>
            <w:vAlign w:val="center"/>
          </w:tcPr>
          <w:p w14:paraId="58F1E73B" w14:textId="77777777" w:rsidR="00BF357A" w:rsidRPr="00BF357A" w:rsidRDefault="00BF357A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</w:tbl>
    <w:p w14:paraId="19E61857" w14:textId="77777777" w:rsidR="00180358" w:rsidRPr="00BF357A" w:rsidRDefault="00180358" w:rsidP="00180358">
      <w:pPr>
        <w:jc w:val="both"/>
        <w:rPr>
          <w:bCs/>
        </w:rPr>
      </w:pPr>
    </w:p>
    <w:p w14:paraId="3BACEF05" w14:textId="77777777" w:rsidR="003243D0" w:rsidRPr="003243D0" w:rsidRDefault="003243D0" w:rsidP="00180358">
      <w:pPr>
        <w:jc w:val="both"/>
        <w:rPr>
          <w:b/>
        </w:rPr>
      </w:pPr>
    </w:p>
    <w:p w14:paraId="38EBB4AF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lastRenderedPageBreak/>
        <w:t>Oświadczam, że zapoznałem się z przedmiotem zamówienia i nie wnoszę do niego zastrzeżeń</w:t>
      </w:r>
    </w:p>
    <w:p w14:paraId="457F7098" w14:textId="77777777" w:rsidR="00180358" w:rsidRPr="003243D0" w:rsidRDefault="00180358" w:rsidP="00180358">
      <w:pPr>
        <w:ind w:left="360"/>
        <w:jc w:val="both"/>
        <w:rPr>
          <w:b/>
        </w:rPr>
      </w:pPr>
    </w:p>
    <w:p w14:paraId="450F5AF3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Oświadczam, że spełniam warunki określone przez zamawiającego</w:t>
      </w:r>
    </w:p>
    <w:p w14:paraId="7920ED0C" w14:textId="77777777" w:rsidR="00180358" w:rsidRPr="003243D0" w:rsidRDefault="00180358" w:rsidP="00180358">
      <w:pPr>
        <w:jc w:val="both"/>
        <w:rPr>
          <w:b/>
        </w:rPr>
      </w:pPr>
    </w:p>
    <w:p w14:paraId="7F32DE37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Załączniki do niniejszej oferty stanowią:</w:t>
      </w:r>
    </w:p>
    <w:p w14:paraId="5D83E3BB" w14:textId="77777777" w:rsidR="00180358" w:rsidRPr="003243D0" w:rsidRDefault="00180358" w:rsidP="00180358">
      <w:pPr>
        <w:jc w:val="both"/>
        <w:rPr>
          <w:b/>
        </w:rPr>
      </w:pPr>
    </w:p>
    <w:p w14:paraId="27C47199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oświadczenie o spełnieniu warunków udziału w postępowaniu</w:t>
      </w:r>
    </w:p>
    <w:p w14:paraId="3646CD4E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oświadczenie o braku podstaw do wykluczenia</w:t>
      </w:r>
    </w:p>
    <w:p w14:paraId="553EF131" w14:textId="64A57208" w:rsidR="00180358" w:rsidRDefault="00BF357A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>
        <w:t>Program szkoleń</w:t>
      </w:r>
      <w:r w:rsidR="00321C52">
        <w:t xml:space="preserve"> </w:t>
      </w:r>
    </w:p>
    <w:p w14:paraId="01451A96" w14:textId="37EA056C" w:rsidR="00604345" w:rsidRPr="003243D0" w:rsidRDefault="00604345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>
        <w:t>referencje</w:t>
      </w:r>
    </w:p>
    <w:p w14:paraId="2735FE73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……………………………………………………….</w:t>
      </w:r>
    </w:p>
    <w:p w14:paraId="5D6F42D0" w14:textId="77777777" w:rsidR="00180358" w:rsidRPr="003243D0" w:rsidRDefault="00180358" w:rsidP="00180358">
      <w:pPr>
        <w:tabs>
          <w:tab w:val="left" w:pos="720"/>
        </w:tabs>
        <w:ind w:left="1800"/>
        <w:jc w:val="both"/>
        <w:rPr>
          <w:b/>
        </w:rPr>
      </w:pPr>
    </w:p>
    <w:p w14:paraId="106318E1" w14:textId="77777777" w:rsidR="00180358" w:rsidRPr="003243D0" w:rsidRDefault="00180358" w:rsidP="00180358">
      <w:pPr>
        <w:jc w:val="both"/>
        <w:rPr>
          <w:b/>
        </w:rPr>
      </w:pPr>
    </w:p>
    <w:p w14:paraId="44BE381E" w14:textId="77777777" w:rsidR="00180358" w:rsidRPr="003243D0" w:rsidRDefault="00180358" w:rsidP="00180358">
      <w:pPr>
        <w:jc w:val="both"/>
        <w:rPr>
          <w:b/>
        </w:rPr>
      </w:pPr>
    </w:p>
    <w:p w14:paraId="507BC292" w14:textId="77777777" w:rsidR="00180358" w:rsidRPr="003243D0" w:rsidRDefault="00180358" w:rsidP="00180358">
      <w:pPr>
        <w:ind w:left="4680"/>
        <w:jc w:val="center"/>
      </w:pPr>
      <w:r w:rsidRPr="003243D0">
        <w:rPr>
          <w:b/>
        </w:rPr>
        <w:t>………………………………………..</w:t>
      </w:r>
    </w:p>
    <w:p w14:paraId="36E4358E" w14:textId="77777777" w:rsidR="00180358" w:rsidRPr="003243D0" w:rsidRDefault="00180358" w:rsidP="00180358">
      <w:pPr>
        <w:ind w:left="4680"/>
        <w:jc w:val="center"/>
      </w:pPr>
      <w:r w:rsidRPr="003243D0">
        <w:t>(podpis osoby uprawnionej)</w:t>
      </w:r>
    </w:p>
    <w:p w14:paraId="5534CF80" w14:textId="77777777" w:rsidR="00CE4016" w:rsidRPr="003243D0" w:rsidRDefault="00CE4016" w:rsidP="00180358"/>
    <w:sectPr w:rsidR="00CE4016" w:rsidRPr="003243D0" w:rsidSect="00A630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7262" w14:textId="77777777" w:rsidR="00B51E32" w:rsidRDefault="00B51E32" w:rsidP="00782A5C">
      <w:r>
        <w:separator/>
      </w:r>
    </w:p>
  </w:endnote>
  <w:endnote w:type="continuationSeparator" w:id="0">
    <w:p w14:paraId="39ECF308" w14:textId="77777777" w:rsidR="00B51E32" w:rsidRDefault="00B51E32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691B" w14:textId="77777777" w:rsidR="009A27E0" w:rsidRDefault="009A27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C12A0" w14:textId="77777777" w:rsidR="009A27E0" w:rsidRDefault="009A27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C7DC" w14:textId="77777777" w:rsidR="009A27E0" w:rsidRDefault="009A27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6E0C" w14:textId="77777777" w:rsidR="00B51E32" w:rsidRDefault="00B51E32" w:rsidP="00782A5C">
      <w:r>
        <w:separator/>
      </w:r>
    </w:p>
  </w:footnote>
  <w:footnote w:type="continuationSeparator" w:id="0">
    <w:p w14:paraId="097BD579" w14:textId="77777777" w:rsidR="00B51E32" w:rsidRDefault="00B51E32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2C04" w14:textId="77777777" w:rsidR="009A27E0" w:rsidRDefault="009A27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E1054C">
    <w:pPr>
      <w:pStyle w:val="Nagwek"/>
      <w:jc w:val="center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45731AF6" w14:textId="77777777" w:rsidR="002A0BCF" w:rsidRDefault="002A0BCF" w:rsidP="002A0BCF">
    <w:pPr>
      <w:jc w:val="center"/>
    </w:pPr>
    <w:r>
      <w:t>FERC.02.02-CS.01-001/23/0769/ FERC.02.02-CS.01-001/23/2024</w:t>
    </w:r>
  </w:p>
  <w:p w14:paraId="4B92E7FC" w14:textId="77777777" w:rsidR="0044636B" w:rsidRDefault="0044636B">
    <w:pPr>
      <w:pStyle w:val="Nagwek"/>
    </w:pPr>
  </w:p>
  <w:p w14:paraId="6BDD38F1" w14:textId="59D964FB" w:rsidR="00021190" w:rsidRPr="00021190" w:rsidRDefault="00021190" w:rsidP="00021190">
    <w:pPr>
      <w:pStyle w:val="Nagwek"/>
    </w:pPr>
    <w:r w:rsidRPr="00021190">
      <w:t>GT.271.5.2026/</w:t>
    </w:r>
    <w:r w:rsidR="009A27E0">
      <w:t>2</w:t>
    </w:r>
  </w:p>
  <w:p w14:paraId="1AB68775" w14:textId="4129638F" w:rsidR="0044636B" w:rsidRDefault="0044636B" w:rsidP="000211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AE0CA" w14:textId="77777777" w:rsidR="009A27E0" w:rsidRDefault="009A27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375AA3"/>
    <w:multiLevelType w:val="hybridMultilevel"/>
    <w:tmpl w:val="D7940960"/>
    <w:name w:val="WW8Num12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B2FE3"/>
    <w:multiLevelType w:val="hybridMultilevel"/>
    <w:tmpl w:val="9B466D0C"/>
    <w:name w:val="WW8Num1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B6945"/>
    <w:multiLevelType w:val="hybridMultilevel"/>
    <w:tmpl w:val="B51C64BE"/>
    <w:name w:val="WW8Num122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B06E2A"/>
    <w:multiLevelType w:val="hybridMultilevel"/>
    <w:tmpl w:val="03AE6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07701D"/>
    <w:multiLevelType w:val="multilevel"/>
    <w:tmpl w:val="6256FA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4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2"/>
  </w:num>
  <w:num w:numId="7" w16cid:durableId="275523558">
    <w:abstractNumId w:val="11"/>
  </w:num>
  <w:num w:numId="8" w16cid:durableId="1365904444">
    <w:abstractNumId w:val="9"/>
  </w:num>
  <w:num w:numId="9" w16cid:durableId="1854496811">
    <w:abstractNumId w:val="4"/>
  </w:num>
  <w:num w:numId="10" w16cid:durableId="274797575">
    <w:abstractNumId w:val="5"/>
  </w:num>
  <w:num w:numId="11" w16cid:durableId="1559513779">
    <w:abstractNumId w:val="7"/>
  </w:num>
  <w:num w:numId="12" w16cid:durableId="281156072">
    <w:abstractNumId w:val="6"/>
  </w:num>
  <w:num w:numId="13" w16cid:durableId="2024355549">
    <w:abstractNumId w:val="8"/>
  </w:num>
  <w:num w:numId="14" w16cid:durableId="1782457151">
    <w:abstractNumId w:val="13"/>
  </w:num>
  <w:num w:numId="15" w16cid:durableId="17013161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00445"/>
    <w:rsid w:val="00021190"/>
    <w:rsid w:val="0004361C"/>
    <w:rsid w:val="00047FED"/>
    <w:rsid w:val="00071221"/>
    <w:rsid w:val="000732F4"/>
    <w:rsid w:val="000B23E1"/>
    <w:rsid w:val="000B5C23"/>
    <w:rsid w:val="00135089"/>
    <w:rsid w:val="00143FC1"/>
    <w:rsid w:val="00175477"/>
    <w:rsid w:val="00180358"/>
    <w:rsid w:val="00182B05"/>
    <w:rsid w:val="00190931"/>
    <w:rsid w:val="0020106F"/>
    <w:rsid w:val="0020269D"/>
    <w:rsid w:val="002275C2"/>
    <w:rsid w:val="00243A6C"/>
    <w:rsid w:val="002A0BCF"/>
    <w:rsid w:val="002D1D54"/>
    <w:rsid w:val="002E4003"/>
    <w:rsid w:val="00321C52"/>
    <w:rsid w:val="003243D0"/>
    <w:rsid w:val="0042722D"/>
    <w:rsid w:val="0044636B"/>
    <w:rsid w:val="00456AE1"/>
    <w:rsid w:val="0047375B"/>
    <w:rsid w:val="00476F26"/>
    <w:rsid w:val="004A17E0"/>
    <w:rsid w:val="004A7D7D"/>
    <w:rsid w:val="004B46B3"/>
    <w:rsid w:val="00582A2A"/>
    <w:rsid w:val="00583D90"/>
    <w:rsid w:val="0059362E"/>
    <w:rsid w:val="005A1463"/>
    <w:rsid w:val="005A47C3"/>
    <w:rsid w:val="005B3129"/>
    <w:rsid w:val="005D555B"/>
    <w:rsid w:val="005E6847"/>
    <w:rsid w:val="00604345"/>
    <w:rsid w:val="00651FBC"/>
    <w:rsid w:val="006628C8"/>
    <w:rsid w:val="00687161"/>
    <w:rsid w:val="006A20F8"/>
    <w:rsid w:val="006B2F20"/>
    <w:rsid w:val="006E5CAA"/>
    <w:rsid w:val="00727ADF"/>
    <w:rsid w:val="00782A5C"/>
    <w:rsid w:val="007C3B20"/>
    <w:rsid w:val="00827239"/>
    <w:rsid w:val="00883250"/>
    <w:rsid w:val="009A27E0"/>
    <w:rsid w:val="00A12285"/>
    <w:rsid w:val="00A6109D"/>
    <w:rsid w:val="00A6301A"/>
    <w:rsid w:val="00AC42D3"/>
    <w:rsid w:val="00AE39F3"/>
    <w:rsid w:val="00AF645D"/>
    <w:rsid w:val="00B51E32"/>
    <w:rsid w:val="00B646D2"/>
    <w:rsid w:val="00B67D04"/>
    <w:rsid w:val="00B84A6B"/>
    <w:rsid w:val="00BA3625"/>
    <w:rsid w:val="00BF357A"/>
    <w:rsid w:val="00C06B9C"/>
    <w:rsid w:val="00C5484A"/>
    <w:rsid w:val="00C55D21"/>
    <w:rsid w:val="00C74D07"/>
    <w:rsid w:val="00CE4016"/>
    <w:rsid w:val="00D86835"/>
    <w:rsid w:val="00DC41DE"/>
    <w:rsid w:val="00DD69D0"/>
    <w:rsid w:val="00E1054C"/>
    <w:rsid w:val="00E24BE2"/>
    <w:rsid w:val="00E91B09"/>
    <w:rsid w:val="00EC6C4D"/>
    <w:rsid w:val="00EE7F77"/>
    <w:rsid w:val="00F46AFB"/>
    <w:rsid w:val="00F47933"/>
    <w:rsid w:val="00F62E9B"/>
    <w:rsid w:val="00F65A23"/>
    <w:rsid w:val="00FA1E1F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BF357A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6</cp:revision>
  <dcterms:created xsi:type="dcterms:W3CDTF">2026-04-23T02:58:00Z</dcterms:created>
  <dcterms:modified xsi:type="dcterms:W3CDTF">2026-04-23T05:41:00Z</dcterms:modified>
</cp:coreProperties>
</file>